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C8A8" w14:textId="783596F7" w:rsidR="0014234E" w:rsidRPr="0014234E" w:rsidRDefault="0014234E">
      <w:pPr>
        <w:spacing w:before="72"/>
        <w:ind w:left="1097" w:right="878"/>
        <w:jc w:val="center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Frederick Castaneda</w:t>
      </w:r>
    </w:p>
    <w:p w14:paraId="1CFBE2C7" w14:textId="5D7A6865" w:rsidR="006D06CE" w:rsidRPr="0014234E" w:rsidRDefault="0014234E">
      <w:pPr>
        <w:spacing w:before="72"/>
        <w:ind w:left="1097" w:right="8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eastAsia="Arial" w:hAnsiTheme="minorHAnsi" w:cstheme="minorHAnsi"/>
          <w:sz w:val="22"/>
          <w:szCs w:val="22"/>
        </w:rPr>
        <w:t>Embedded</w:t>
      </w:r>
      <w:r w:rsidRPr="0014234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4234E">
        <w:rPr>
          <w:rFonts w:asciiTheme="minorHAnsi" w:eastAsia="Arial" w:hAnsiTheme="minorHAnsi" w:cstheme="minorHAnsi"/>
          <w:sz w:val="22"/>
          <w:szCs w:val="22"/>
        </w:rPr>
        <w:t>Software</w:t>
      </w:r>
      <w:r w:rsidRPr="0014234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4234E">
        <w:rPr>
          <w:rFonts w:asciiTheme="minorHAnsi" w:eastAsia="Arial" w:hAnsiTheme="minorHAnsi" w:cstheme="minorHAnsi"/>
          <w:w w:val="99"/>
          <w:sz w:val="22"/>
          <w:szCs w:val="22"/>
        </w:rPr>
        <w:t>Engineer</w:t>
      </w:r>
    </w:p>
    <w:p w14:paraId="0637A205" w14:textId="77777777" w:rsidR="006D06CE" w:rsidRPr="0014234E" w:rsidRDefault="0014234E">
      <w:pPr>
        <w:spacing w:before="26"/>
        <w:ind w:left="3633" w:right="34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eastAsia="Arial" w:hAnsiTheme="minorHAnsi" w:cstheme="minorHAnsi"/>
          <w:sz w:val="22"/>
          <w:szCs w:val="22"/>
        </w:rPr>
        <w:t>Cary, North Carolina, USA</w:t>
      </w:r>
    </w:p>
    <w:p w14:paraId="1F4F565C" w14:textId="518D0F64" w:rsidR="006D06CE" w:rsidRPr="0014234E" w:rsidRDefault="0014234E">
      <w:pPr>
        <w:ind w:left="1806" w:right="15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frederick@gmail.com</w:t>
      </w:r>
    </w:p>
    <w:p w14:paraId="41B0D845" w14:textId="77777777" w:rsidR="006D06CE" w:rsidRPr="0014234E" w:rsidRDefault="006D06C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65A888" w14:textId="77777777" w:rsidR="006D06CE" w:rsidRPr="0014234E" w:rsidRDefault="006D06C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EFF3E9A" w14:textId="77777777" w:rsidR="006D06CE" w:rsidRPr="0014234E" w:rsidRDefault="0014234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11116194" w14:textId="77777777" w:rsidR="006D06CE" w:rsidRPr="0014234E" w:rsidRDefault="0014234E">
      <w:pPr>
        <w:spacing w:before="59"/>
        <w:ind w:left="112" w:right="151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 xml:space="preserve">To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 xml:space="preserve">se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y 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w le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el pr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rammi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4234E">
        <w:rPr>
          <w:rFonts w:asciiTheme="minorHAnsi" w:hAnsiTheme="minorHAnsi" w:cstheme="minorHAnsi"/>
          <w:sz w:val="22"/>
          <w:szCs w:val="22"/>
        </w:rPr>
        <w:t xml:space="preserve">ills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evel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14234E">
        <w:rPr>
          <w:rFonts w:asciiTheme="minorHAnsi" w:hAnsiTheme="minorHAnsi" w:cstheme="minorHAnsi"/>
          <w:sz w:val="22"/>
          <w:szCs w:val="22"/>
        </w:rPr>
        <w:t>ing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4234E">
        <w:rPr>
          <w:rFonts w:asciiTheme="minorHAnsi" w:hAnsiTheme="minorHAnsi" w:cstheme="minorHAnsi"/>
          <w:sz w:val="22"/>
          <w:szCs w:val="22"/>
        </w:rPr>
        <w:t>citing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d pr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cts; 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 fir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ware, 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erating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syste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, dr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er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ppli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ations,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amm</w:t>
      </w:r>
      <w:r w:rsidRPr="0014234E">
        <w:rPr>
          <w:rFonts w:asciiTheme="minorHAnsi" w:hAnsiTheme="minorHAnsi" w:cstheme="minorHAnsi"/>
          <w:sz w:val="22"/>
          <w:szCs w:val="22"/>
        </w:rPr>
        <w:t>able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logic and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14234E">
        <w:rPr>
          <w:rFonts w:asciiTheme="minorHAnsi" w:hAnsiTheme="minorHAnsi" w:cstheme="minorHAnsi"/>
          <w:sz w:val="22"/>
          <w:szCs w:val="22"/>
        </w:rPr>
        <w:t>or c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oc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sso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s.</w:t>
      </w:r>
    </w:p>
    <w:p w14:paraId="62D9371E" w14:textId="77777777" w:rsidR="006D06CE" w:rsidRPr="0014234E" w:rsidRDefault="006D06C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2245742" w14:textId="77777777" w:rsidR="006D06CE" w:rsidRPr="0014234E" w:rsidRDefault="0014234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07346542" w14:textId="77777777" w:rsidR="006D06CE" w:rsidRPr="0014234E" w:rsidRDefault="0014234E">
      <w:pPr>
        <w:spacing w:before="59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Bac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4234E">
        <w:rPr>
          <w:rFonts w:asciiTheme="minorHAnsi" w:hAnsiTheme="minorHAnsi" w:cstheme="minorHAnsi"/>
          <w:sz w:val="22"/>
          <w:szCs w:val="22"/>
        </w:rPr>
        <w:t>el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 of 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ectrical En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erin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erati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e Plan</w:t>
      </w:r>
      <w:r w:rsidRPr="0014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with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Hon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r, Geor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a 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stit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te of Tec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4234E">
        <w:rPr>
          <w:rFonts w:asciiTheme="minorHAnsi" w:hAnsiTheme="minorHAnsi" w:cstheme="minorHAnsi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lo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19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14234E">
        <w:rPr>
          <w:rFonts w:asciiTheme="minorHAnsi" w:hAnsiTheme="minorHAnsi" w:cstheme="minorHAnsi"/>
          <w:sz w:val="22"/>
          <w:szCs w:val="22"/>
        </w:rPr>
        <w:t>6</w:t>
      </w:r>
    </w:p>
    <w:p w14:paraId="001D4622" w14:textId="77777777" w:rsidR="006D06CE" w:rsidRPr="0014234E" w:rsidRDefault="0014234E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b/>
          <w:sz w:val="22"/>
          <w:szCs w:val="22"/>
        </w:rPr>
        <w:t>Speci</w:t>
      </w:r>
      <w:r w:rsidRPr="0014234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4234E">
        <w:rPr>
          <w:rFonts w:asciiTheme="minorHAnsi" w:hAnsiTheme="minorHAnsi" w:cstheme="minorHAnsi"/>
          <w:b/>
          <w:sz w:val="22"/>
          <w:szCs w:val="22"/>
        </w:rPr>
        <w:t>liz</w:t>
      </w:r>
      <w:r w:rsidRPr="0014234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4234E">
        <w:rPr>
          <w:rFonts w:asciiTheme="minorHAnsi" w:hAnsiTheme="minorHAnsi" w:cstheme="minorHAnsi"/>
          <w:b/>
          <w:sz w:val="22"/>
          <w:szCs w:val="22"/>
        </w:rPr>
        <w:t>ti</w:t>
      </w:r>
      <w:r w:rsidRPr="0014234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b/>
          <w:sz w:val="22"/>
          <w:szCs w:val="22"/>
        </w:rPr>
        <w:t>ns:</w:t>
      </w:r>
      <w:r w:rsidRPr="0014234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 xml:space="preserve">puter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Sy</w:t>
      </w:r>
      <w:r w:rsidRPr="0014234E">
        <w:rPr>
          <w:rFonts w:asciiTheme="minorHAnsi" w:hAnsiTheme="minorHAnsi" w:cstheme="minorHAnsi"/>
          <w:sz w:val="22"/>
          <w:szCs w:val="22"/>
        </w:rPr>
        <w:t>ste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and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eco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unications</w:t>
      </w:r>
    </w:p>
    <w:p w14:paraId="7E183FD1" w14:textId="77777777" w:rsidR="006D06CE" w:rsidRPr="0014234E" w:rsidRDefault="006D06C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3554159" w14:textId="77777777" w:rsidR="006D06CE" w:rsidRPr="0014234E" w:rsidRDefault="0014234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eastAsia="Arial" w:hAnsiTheme="minorHAnsi" w:cstheme="minorHAnsi"/>
          <w:b/>
          <w:sz w:val="22"/>
          <w:szCs w:val="22"/>
        </w:rPr>
        <w:t>Skills</w:t>
      </w:r>
    </w:p>
    <w:p w14:paraId="78B89DF7" w14:textId="77777777" w:rsidR="006D06CE" w:rsidRPr="0014234E" w:rsidRDefault="0014234E">
      <w:pPr>
        <w:spacing w:before="59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Hig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4234E">
        <w:rPr>
          <w:rFonts w:asciiTheme="minorHAnsi" w:hAnsiTheme="minorHAnsi" w:cstheme="minorHAnsi"/>
          <w:sz w:val="22"/>
          <w:szCs w:val="22"/>
        </w:rPr>
        <w:t>-le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el lan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es: C/C++, Vis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al B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sic,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 xml:space="preserve">BASIC, HTML, </w:t>
      </w:r>
      <w:r w:rsidRPr="0014234E">
        <w:rPr>
          <w:rFonts w:asciiTheme="minorHAnsi" w:hAnsiTheme="minorHAnsi" w:cstheme="minorHAnsi"/>
          <w:sz w:val="22"/>
          <w:szCs w:val="22"/>
        </w:rPr>
        <w:t>Pascal, and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For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>ran</w:t>
      </w:r>
    </w:p>
    <w:p w14:paraId="5D90F422" w14:textId="77777777" w:rsidR="006D06CE" w:rsidRPr="0014234E" w:rsidRDefault="0014234E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Asse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ly lan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uag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s: AR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6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8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K Dr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ag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Ball (6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83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8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),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M•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re,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Po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rPC,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PIC,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 X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8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6</w:t>
      </w:r>
    </w:p>
    <w:p w14:paraId="1CF2A062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Knowled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ea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e in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iss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es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related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to low-p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wer 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d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14234E">
        <w:rPr>
          <w:rFonts w:asciiTheme="minorHAnsi" w:hAnsiTheme="minorHAnsi" w:cstheme="minorHAnsi"/>
          <w:sz w:val="22"/>
          <w:szCs w:val="22"/>
        </w:rPr>
        <w:t xml:space="preserve">ile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ices</w:t>
      </w:r>
    </w:p>
    <w:p w14:paraId="22FF95E3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Extens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rience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si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ltane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ss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4234E">
        <w:rPr>
          <w:rFonts w:asciiTheme="minorHAnsi" w:hAnsiTheme="minorHAnsi" w:cstheme="minorHAnsi"/>
          <w:sz w:val="22"/>
          <w:szCs w:val="22"/>
        </w:rPr>
        <w:t>platf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deve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op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ent</w:t>
      </w:r>
    </w:p>
    <w:p w14:paraId="4225E77A" w14:textId="77777777" w:rsidR="006D06CE" w:rsidRPr="0014234E" w:rsidRDefault="0014234E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Ex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ert at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gg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g 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dd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syste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 with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little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lat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 sup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ort</w:t>
      </w:r>
    </w:p>
    <w:p w14:paraId="432E0E22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stem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level sof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>ware (R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14234E">
        <w:rPr>
          <w:rFonts w:asciiTheme="minorHAnsi" w:hAnsiTheme="minorHAnsi" w:cstheme="minorHAnsi"/>
          <w:sz w:val="22"/>
          <w:szCs w:val="22"/>
        </w:rPr>
        <w:t>S,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dr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er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li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aries,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 test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applicati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ns) in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bedd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4234E">
        <w:rPr>
          <w:rFonts w:asciiTheme="minorHAnsi" w:hAnsiTheme="minorHAnsi" w:cstheme="minorHAnsi"/>
          <w:sz w:val="22"/>
          <w:szCs w:val="22"/>
        </w:rPr>
        <w:t>vi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on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ent</w:t>
      </w:r>
    </w:p>
    <w:p w14:paraId="58E10DE2" w14:textId="77777777" w:rsidR="006D06CE" w:rsidRPr="0014234E" w:rsidRDefault="0014234E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High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el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ware and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ware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ing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sing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scillosco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es, 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og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ic a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alyzers, and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lat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rs</w:t>
      </w:r>
    </w:p>
    <w:p w14:paraId="4CDE87A5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L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 xml:space="preserve">level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14234E">
        <w:rPr>
          <w:rFonts w:asciiTheme="minorHAnsi" w:hAnsiTheme="minorHAnsi" w:cstheme="minorHAnsi"/>
          <w:sz w:val="22"/>
          <w:szCs w:val="22"/>
        </w:rPr>
        <w:t>ftware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eb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 usi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ry du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ps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d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sse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ly code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traci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</w:t>
      </w:r>
    </w:p>
    <w:p w14:paraId="1006980A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erating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Sys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s: Pa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OS,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4234E">
        <w:rPr>
          <w:rFonts w:asciiTheme="minorHAnsi" w:hAnsiTheme="minorHAnsi" w:cstheme="minorHAnsi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CE/P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4234E">
        <w:rPr>
          <w:rFonts w:asciiTheme="minorHAnsi" w:hAnsiTheme="minorHAnsi" w:cstheme="minorHAnsi"/>
          <w:sz w:val="22"/>
          <w:szCs w:val="22"/>
        </w:rPr>
        <w:t>etPC, VRTX,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ows 9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4234E">
        <w:rPr>
          <w:rFonts w:asciiTheme="minorHAnsi" w:hAnsiTheme="minorHAnsi" w:cstheme="minorHAnsi"/>
          <w:sz w:val="22"/>
          <w:szCs w:val="22"/>
        </w:rPr>
        <w:t>/9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14234E">
        <w:rPr>
          <w:rFonts w:asciiTheme="minorHAnsi" w:hAnsiTheme="minorHAnsi" w:cstheme="minorHAnsi"/>
          <w:sz w:val="22"/>
          <w:szCs w:val="22"/>
        </w:rPr>
        <w:t>/NT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4234E">
        <w:rPr>
          <w:rFonts w:asciiTheme="minorHAnsi" w:hAnsiTheme="minorHAnsi" w:cstheme="minorHAnsi"/>
          <w:sz w:val="22"/>
          <w:szCs w:val="22"/>
        </w:rPr>
        <w:t>00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4234E">
        <w:rPr>
          <w:rFonts w:asciiTheme="minorHAnsi" w:hAnsiTheme="minorHAnsi" w:cstheme="minorHAnsi"/>
          <w:sz w:val="22"/>
          <w:szCs w:val="22"/>
        </w:rPr>
        <w:t>/XP, U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ix and 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aris</w:t>
      </w:r>
    </w:p>
    <w:p w14:paraId="68037BF7" w14:textId="77777777" w:rsidR="006D06CE" w:rsidRPr="0014234E" w:rsidRDefault="0014234E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urce/C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ge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ntrol: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ce, V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sual SourceS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af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e,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StarTea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 Clarify</w:t>
      </w:r>
    </w:p>
    <w:p w14:paraId="68B7A5BE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Programma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le Lo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ic: Xili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x,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14234E">
        <w:rPr>
          <w:rFonts w:asciiTheme="minorHAnsi" w:hAnsiTheme="minorHAnsi" w:cstheme="minorHAnsi"/>
          <w:sz w:val="22"/>
          <w:szCs w:val="22"/>
        </w:rPr>
        <w:t>lRun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er, 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d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4234E">
        <w:rPr>
          <w:rFonts w:asciiTheme="minorHAnsi" w:hAnsiTheme="minorHAnsi" w:cstheme="minorHAnsi"/>
          <w:sz w:val="22"/>
          <w:szCs w:val="22"/>
        </w:rPr>
        <w:t>er PLDs</w:t>
      </w:r>
    </w:p>
    <w:p w14:paraId="685E6341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Electrical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soldering (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nclud</w:t>
      </w:r>
      <w:r w:rsidRPr="0014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 xml:space="preserve">ng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 xml:space="preserve">rface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unt co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onent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z w:val="22"/>
          <w:szCs w:val="22"/>
        </w:rPr>
        <w:t>)</w:t>
      </w:r>
    </w:p>
    <w:p w14:paraId="0812B0C6" w14:textId="77777777" w:rsidR="006D06CE" w:rsidRPr="0014234E" w:rsidRDefault="0014234E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Ham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radio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o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rator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KB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4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H,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Tec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nician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Plus)</w:t>
      </w:r>
    </w:p>
    <w:p w14:paraId="50144E95" w14:textId="77777777" w:rsidR="006D06CE" w:rsidRPr="0014234E" w:rsidRDefault="006D06C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6177BE0" w14:textId="77777777" w:rsidR="006D06CE" w:rsidRPr="0014234E" w:rsidRDefault="0014234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14234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4234E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3DF820BC" w14:textId="77777777" w:rsidR="006D06CE" w:rsidRPr="0014234E" w:rsidRDefault="0014234E">
      <w:pPr>
        <w:spacing w:before="59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Qual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Inc.,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Car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No</w:t>
      </w:r>
      <w:r w:rsidRPr="0014234E">
        <w:rPr>
          <w:rFonts w:asciiTheme="minorHAnsi" w:hAnsiTheme="minorHAnsi" w:cstheme="minorHAnsi"/>
          <w:sz w:val="22"/>
          <w:szCs w:val="22"/>
        </w:rPr>
        <w:t xml:space="preserve">rth </w:t>
      </w:r>
      <w:r w:rsidRPr="0014234E">
        <w:rPr>
          <w:rFonts w:asciiTheme="minorHAnsi" w:hAnsiTheme="minorHAnsi" w:cstheme="minorHAnsi"/>
          <w:sz w:val="22"/>
          <w:szCs w:val="22"/>
        </w:rPr>
        <w:t>Carolina</w:t>
      </w:r>
    </w:p>
    <w:p w14:paraId="730C9666" w14:textId="77777777" w:rsidR="006D06CE" w:rsidRPr="0014234E" w:rsidRDefault="0014234E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CDMA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Techn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lo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ies</w:t>
      </w:r>
    </w:p>
    <w:p w14:paraId="44F2B98C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Seni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4234E">
        <w:rPr>
          <w:rFonts w:asciiTheme="minorHAnsi" w:hAnsiTheme="minorHAnsi" w:cstheme="minorHAnsi"/>
          <w:sz w:val="22"/>
          <w:szCs w:val="22"/>
        </w:rPr>
        <w:t>gine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- J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ne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20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4234E">
        <w:rPr>
          <w:rFonts w:asciiTheme="minorHAnsi" w:hAnsiTheme="minorHAnsi" w:cstheme="minorHAnsi"/>
          <w:sz w:val="22"/>
          <w:szCs w:val="22"/>
        </w:rPr>
        <w:t>4 to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res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</w:t>
      </w:r>
    </w:p>
    <w:p w14:paraId="2EC4F851" w14:textId="77777777" w:rsidR="006D06CE" w:rsidRPr="0014234E" w:rsidRDefault="006D06C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57707B4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Scie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tific-Atla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ta,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c.,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Atlanta, Ge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ia</w:t>
      </w:r>
    </w:p>
    <w:p w14:paraId="526F5AC8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Digital 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bs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ri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er Ne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14234E">
        <w:rPr>
          <w:rFonts w:asciiTheme="minorHAnsi" w:hAnsiTheme="minorHAnsi" w:cstheme="minorHAnsi"/>
          <w:sz w:val="22"/>
          <w:szCs w:val="22"/>
        </w:rPr>
        <w:t>s,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Head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bedd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ftw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re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Team</w:t>
      </w:r>
    </w:p>
    <w:p w14:paraId="14FA950F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Staff 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bedd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>ware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En</w:t>
      </w:r>
      <w:r w:rsidRPr="0014234E">
        <w:rPr>
          <w:rFonts w:asciiTheme="minorHAnsi" w:hAnsiTheme="minorHAnsi" w:cstheme="minorHAnsi"/>
          <w:sz w:val="22"/>
          <w:szCs w:val="22"/>
        </w:rPr>
        <w:t>gine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 xml:space="preserve">-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14234E">
        <w:rPr>
          <w:rFonts w:asciiTheme="minorHAnsi" w:hAnsiTheme="minorHAnsi" w:cstheme="minorHAnsi"/>
          <w:sz w:val="22"/>
          <w:szCs w:val="22"/>
        </w:rPr>
        <w:t>ril 2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14234E">
        <w:rPr>
          <w:rFonts w:asciiTheme="minorHAnsi" w:hAnsiTheme="minorHAnsi" w:cstheme="minorHAnsi"/>
          <w:sz w:val="22"/>
          <w:szCs w:val="22"/>
        </w:rPr>
        <w:t>2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 xml:space="preserve">to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 xml:space="preserve">ay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4234E">
        <w:rPr>
          <w:rFonts w:asciiTheme="minorHAnsi" w:hAnsiTheme="minorHAnsi" w:cstheme="minorHAnsi"/>
          <w:sz w:val="22"/>
          <w:szCs w:val="22"/>
        </w:rPr>
        <w:t>4</w:t>
      </w:r>
    </w:p>
    <w:p w14:paraId="6C35113A" w14:textId="77777777" w:rsidR="006D06CE" w:rsidRPr="0014234E" w:rsidRDefault="0014234E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Deve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intained fi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ware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ra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re A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pli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ude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Mod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lat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r series of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pr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ucts</w:t>
      </w:r>
    </w:p>
    <w:p w14:paraId="4AE2C16D" w14:textId="77777777" w:rsidR="006D06CE" w:rsidRPr="0014234E" w:rsidRDefault="0014234E">
      <w:pPr>
        <w:ind w:left="47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ote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ode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 xml:space="preserve">r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 xml:space="preserve">itasking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lti-pro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ess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stem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4234E">
        <w:rPr>
          <w:rFonts w:asciiTheme="minorHAnsi" w:hAnsiTheme="minorHAnsi" w:cstheme="minorHAnsi"/>
          <w:sz w:val="22"/>
          <w:szCs w:val="22"/>
        </w:rPr>
        <w:t>ixing ARM 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 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werP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.</w:t>
      </w:r>
    </w:p>
    <w:p w14:paraId="7823470A" w14:textId="77777777" w:rsidR="006D06CE" w:rsidRPr="0014234E" w:rsidRDefault="0014234E">
      <w:pPr>
        <w:ind w:left="83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Mai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tai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ed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carrier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ra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relia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ility.</w:t>
      </w:r>
    </w:p>
    <w:p w14:paraId="7C693FAB" w14:textId="77777777" w:rsidR="006D06CE" w:rsidRPr="0014234E" w:rsidRDefault="0014234E">
      <w:pPr>
        <w:spacing w:line="240" w:lineRule="exact"/>
        <w:ind w:left="83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Fo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on MPEG-2 Sys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ems Layer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 PowerK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nditional Acce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Syst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CBC78D5" w14:textId="77777777" w:rsidR="006D06CE" w:rsidRPr="0014234E" w:rsidRDefault="0014234E">
      <w:pPr>
        <w:ind w:left="83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Wor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4234E">
        <w:rPr>
          <w:rFonts w:asciiTheme="minorHAnsi" w:hAnsiTheme="minorHAnsi" w:cstheme="minorHAnsi"/>
          <w:sz w:val="22"/>
          <w:szCs w:val="22"/>
        </w:rPr>
        <w:t>ed cl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se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y with Di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ital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Netw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k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ller System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d set top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ou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s.</w:t>
      </w:r>
    </w:p>
    <w:p w14:paraId="15746B02" w14:textId="77777777" w:rsidR="006D06CE" w:rsidRPr="0014234E" w:rsidRDefault="006D06C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E39E74C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Ratio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Desi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ab,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c. (bec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am</w:t>
      </w:r>
      <w:r w:rsidRPr="0014234E">
        <w:rPr>
          <w:rFonts w:asciiTheme="minorHAnsi" w:hAnsiTheme="minorHAnsi" w:cstheme="minorHAnsi"/>
          <w:sz w:val="22"/>
          <w:szCs w:val="22"/>
        </w:rPr>
        <w:t>e 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ge,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In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.),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Atlanta,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Ge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14234E">
        <w:rPr>
          <w:rFonts w:asciiTheme="minorHAnsi" w:hAnsiTheme="minorHAnsi" w:cstheme="minorHAnsi"/>
          <w:sz w:val="22"/>
          <w:szCs w:val="22"/>
        </w:rPr>
        <w:t>gia</w:t>
      </w:r>
    </w:p>
    <w:p w14:paraId="7E6B1197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H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4234E">
        <w:rPr>
          <w:rFonts w:asciiTheme="minorHAnsi" w:hAnsiTheme="minorHAnsi" w:cstheme="minorHAnsi"/>
          <w:sz w:val="22"/>
          <w:szCs w:val="22"/>
        </w:rPr>
        <w:t>-te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h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ct 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vel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ent</w:t>
      </w:r>
    </w:p>
    <w:p w14:paraId="6C8EDCE4" w14:textId="77777777" w:rsidR="006D06CE" w:rsidRPr="0014234E" w:rsidRDefault="0014234E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 xml:space="preserve">bedded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z w:val="22"/>
          <w:szCs w:val="22"/>
        </w:rPr>
        <w:t>tware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4234E">
        <w:rPr>
          <w:rFonts w:asciiTheme="minorHAnsi" w:hAnsiTheme="minorHAnsi" w:cstheme="minorHAnsi"/>
          <w:sz w:val="22"/>
          <w:szCs w:val="22"/>
        </w:rPr>
        <w:t>gine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r - 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 xml:space="preserve">ril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14234E">
        <w:rPr>
          <w:rFonts w:asciiTheme="minorHAnsi" w:hAnsiTheme="minorHAnsi" w:cstheme="minorHAnsi"/>
          <w:sz w:val="22"/>
          <w:szCs w:val="22"/>
        </w:rPr>
        <w:t>6 to 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 xml:space="preserve">ril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14234E">
        <w:rPr>
          <w:rFonts w:asciiTheme="minorHAnsi" w:hAnsiTheme="minorHAnsi" w:cstheme="minorHAnsi"/>
          <w:sz w:val="22"/>
          <w:szCs w:val="22"/>
        </w:rPr>
        <w:t>02</w:t>
      </w:r>
    </w:p>
    <w:p w14:paraId="3FBD0D97" w14:textId="77777777" w:rsidR="006D06CE" w:rsidRPr="0014234E" w:rsidRDefault="0014234E">
      <w:pPr>
        <w:ind w:left="47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>•</w:t>
      </w: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Deve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op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d 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ftware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 fir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ware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 batte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y 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red h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4234E">
        <w:rPr>
          <w:rFonts w:asciiTheme="minorHAnsi" w:hAnsiTheme="minorHAnsi" w:cstheme="minorHAnsi"/>
          <w:sz w:val="22"/>
          <w:szCs w:val="22"/>
        </w:rPr>
        <w:t>dhe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 xml:space="preserve">obile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evices.</w:t>
      </w:r>
    </w:p>
    <w:p w14:paraId="52BF2FF2" w14:textId="77777777" w:rsidR="006D06CE" w:rsidRPr="0014234E" w:rsidRDefault="0014234E">
      <w:pPr>
        <w:ind w:left="47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ple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ented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 xml:space="preserve">it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lt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taski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 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bedd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 xml:space="preserve">d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eal-ti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opera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>ing 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stem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(RTO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z w:val="22"/>
          <w:szCs w:val="22"/>
        </w:rPr>
        <w:t>)</w:t>
      </w:r>
    </w:p>
    <w:p w14:paraId="0B9F4BCE" w14:textId="77777777" w:rsidR="006D06CE" w:rsidRPr="0014234E" w:rsidRDefault="0014234E">
      <w:pPr>
        <w:spacing w:line="240" w:lineRule="exact"/>
        <w:ind w:left="83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Written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le Ob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ect-Orie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(critical 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rtio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 in asse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ly).</w:t>
      </w:r>
    </w:p>
    <w:p w14:paraId="792BDF18" w14:textId="77777777" w:rsidR="006D06CE" w:rsidRPr="0014234E" w:rsidRDefault="0014234E">
      <w:pPr>
        <w:ind w:left="83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lta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eo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sly 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pp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 xml:space="preserve">rted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n ARM,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ARM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Th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StrongARM, 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a M6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14234E">
        <w:rPr>
          <w:rFonts w:asciiTheme="minorHAnsi" w:hAnsiTheme="minorHAnsi" w:cstheme="minorHAnsi"/>
          <w:sz w:val="22"/>
          <w:szCs w:val="22"/>
        </w:rPr>
        <w:t>K Drago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Ball, and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•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re.</w:t>
      </w:r>
    </w:p>
    <w:p w14:paraId="231AA3F1" w14:textId="77777777" w:rsidR="006D06CE" w:rsidRPr="0014234E" w:rsidRDefault="0014234E">
      <w:pPr>
        <w:tabs>
          <w:tab w:val="left" w:pos="1180"/>
        </w:tabs>
        <w:spacing w:before="16" w:line="220" w:lineRule="exact"/>
        <w:ind w:left="1192" w:right="360" w:hanging="360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>•</w:t>
      </w:r>
      <w:r w:rsidRPr="0014234E">
        <w:rPr>
          <w:rFonts w:asciiTheme="minorHAnsi" w:eastAsia="Verdana" w:hAnsiTheme="minorHAnsi" w:cstheme="minorHAnsi"/>
          <w:sz w:val="22"/>
          <w:szCs w:val="22"/>
        </w:rPr>
        <w:tab/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4234E">
        <w:rPr>
          <w:rFonts w:asciiTheme="minorHAnsi" w:hAnsiTheme="minorHAnsi" w:cstheme="minorHAnsi"/>
          <w:sz w:val="22"/>
          <w:szCs w:val="22"/>
        </w:rPr>
        <w:t>ter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al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 xml:space="preserve">les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se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sitio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-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 xml:space="preserve">and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ata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(PIC/PID) f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 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4234E">
        <w:rPr>
          <w:rFonts w:asciiTheme="minorHAnsi" w:hAnsiTheme="minorHAnsi" w:cstheme="minorHAnsi"/>
          <w:sz w:val="22"/>
          <w:szCs w:val="22"/>
        </w:rPr>
        <w:t>ec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 xml:space="preserve">te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 xml:space="preserve">n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lace 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wer sa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z w:val="22"/>
          <w:szCs w:val="22"/>
        </w:rPr>
        <w:t>in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s, fle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4234E">
        <w:rPr>
          <w:rFonts w:asciiTheme="minorHAnsi" w:hAnsiTheme="minorHAnsi" w:cstheme="minorHAnsi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le co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ratio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and field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up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ra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ili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>y.</w:t>
      </w:r>
    </w:p>
    <w:p w14:paraId="501010B8" w14:textId="77777777" w:rsidR="006D06CE" w:rsidRPr="0014234E" w:rsidRDefault="0014234E">
      <w:pPr>
        <w:spacing w:line="240" w:lineRule="exact"/>
        <w:ind w:left="83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High-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 direct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system</w:t>
      </w:r>
      <w:r w:rsidRPr="0014234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inter-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odule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function calling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via a 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M like interf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ce, i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ple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ented in 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35E3737" w14:textId="77777777" w:rsidR="006D06CE" w:rsidRPr="0014234E" w:rsidRDefault="0014234E">
      <w:pPr>
        <w:tabs>
          <w:tab w:val="left" w:pos="820"/>
        </w:tabs>
        <w:spacing w:before="16" w:line="220" w:lineRule="exact"/>
        <w:ind w:left="832" w:right="69" w:hanging="360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14234E">
        <w:rPr>
          <w:rFonts w:asciiTheme="minorHAnsi" w:eastAsia="Verdana" w:hAnsiTheme="minorHAnsi" w:cstheme="minorHAnsi"/>
          <w:sz w:val="22"/>
          <w:szCs w:val="22"/>
        </w:rPr>
        <w:tab/>
      </w:r>
      <w:r w:rsidRPr="0014234E">
        <w:rPr>
          <w:rFonts w:asciiTheme="minorHAnsi" w:hAnsiTheme="minorHAnsi" w:cstheme="minorHAnsi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ote nu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vice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ri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rs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ud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 xml:space="preserve">ng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ART,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(I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S-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-4</w:t>
      </w:r>
      <w:r w:rsidRPr="0014234E">
        <w:rPr>
          <w:rFonts w:asciiTheme="minorHAnsi" w:hAnsiTheme="minorHAnsi" w:cstheme="minorHAnsi"/>
          <w:sz w:val="22"/>
          <w:szCs w:val="22"/>
        </w:rPr>
        <w:t>8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14234E">
        <w:rPr>
          <w:rFonts w:asciiTheme="minorHAnsi" w:hAnsiTheme="minorHAnsi" w:cstheme="minorHAnsi"/>
          <w:sz w:val="22"/>
          <w:szCs w:val="22"/>
        </w:rPr>
        <w:t>),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14234E">
        <w:rPr>
          <w:rFonts w:asciiTheme="minorHAnsi" w:hAnsiTheme="minorHAnsi" w:cstheme="minorHAnsi"/>
          <w:sz w:val="22"/>
          <w:szCs w:val="22"/>
        </w:rPr>
        <w:t>ra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hical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LCD,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oce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z w:val="22"/>
          <w:szCs w:val="22"/>
        </w:rPr>
        <w:t>so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u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h screen d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gitizer,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gi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wo</w:t>
      </w:r>
      <w:r w:rsidRPr="0014234E">
        <w:rPr>
          <w:rFonts w:asciiTheme="minorHAnsi" w:hAnsiTheme="minorHAnsi" w:cstheme="minorHAnsi"/>
          <w:sz w:val="22"/>
          <w:szCs w:val="22"/>
        </w:rPr>
        <w:t>-way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rad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os.</w:t>
      </w:r>
    </w:p>
    <w:p w14:paraId="207900B0" w14:textId="77777777" w:rsidR="006D06CE" w:rsidRPr="0014234E" w:rsidRDefault="0014234E">
      <w:pPr>
        <w:spacing w:line="240" w:lineRule="exact"/>
        <w:ind w:left="437" w:right="131"/>
        <w:jc w:val="center"/>
        <w:rPr>
          <w:rFonts w:asciiTheme="minorHAnsi" w:hAnsiTheme="minorHAnsi" w:cstheme="minorHAnsi"/>
          <w:sz w:val="22"/>
          <w:szCs w:val="22"/>
        </w:rPr>
        <w:sectPr w:rsidR="006D06CE" w:rsidRPr="0014234E">
          <w:pgSz w:w="12240" w:h="15840"/>
          <w:pgMar w:top="1080" w:right="1260" w:bottom="280" w:left="1040" w:header="720" w:footer="720" w:gutter="0"/>
          <w:cols w:space="720"/>
        </w:sectPr>
      </w:pPr>
      <w:r w:rsidRPr="0014234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Team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lead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deve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 xml:space="preserve">ent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-plat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for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GUI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 us</w:t>
      </w:r>
      <w:r w:rsidRPr="0014234E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g C/C++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code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s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ar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 b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tween Wi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nd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14234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position w:val="-1"/>
          <w:sz w:val="22"/>
          <w:szCs w:val="22"/>
        </w:rPr>
        <w:t>all</w:t>
      </w:r>
    </w:p>
    <w:p w14:paraId="5D1C3342" w14:textId="77777777" w:rsidR="006D06CE" w:rsidRPr="0014234E" w:rsidRDefault="0014234E">
      <w:pPr>
        <w:spacing w:before="69"/>
        <w:ind w:left="797" w:right="4496"/>
        <w:jc w:val="center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lastRenderedPageBreak/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bedd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ets,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4234E">
        <w:rPr>
          <w:rFonts w:asciiTheme="minorHAnsi" w:hAnsiTheme="minorHAnsi" w:cstheme="minorHAnsi"/>
          <w:sz w:val="22"/>
          <w:szCs w:val="22"/>
        </w:rPr>
        <w:t>e 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pp</w:t>
      </w:r>
      <w:r w:rsidRPr="0014234E">
        <w:rPr>
          <w:rFonts w:asciiTheme="minorHAnsi" w:hAnsiTheme="minorHAnsi" w:cstheme="minorHAnsi"/>
          <w:sz w:val="22"/>
          <w:szCs w:val="22"/>
        </w:rPr>
        <w:t>Fo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ge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Pied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 Fra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ewo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k.</w:t>
      </w:r>
    </w:p>
    <w:p w14:paraId="1DE74438" w14:textId="77777777" w:rsidR="006D06CE" w:rsidRPr="0014234E" w:rsidRDefault="0014234E">
      <w:pPr>
        <w:tabs>
          <w:tab w:val="left" w:pos="820"/>
        </w:tabs>
        <w:spacing w:before="17" w:line="220" w:lineRule="exact"/>
        <w:ind w:left="832" w:right="170" w:hanging="360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>•</w:t>
      </w:r>
      <w:r w:rsidRPr="0014234E">
        <w:rPr>
          <w:rFonts w:asciiTheme="minorHAnsi" w:eastAsia="Verdana" w:hAnsiTheme="minorHAnsi" w:cstheme="minorHAnsi"/>
          <w:sz w:val="22"/>
          <w:szCs w:val="22"/>
        </w:rPr>
        <w:tab/>
      </w:r>
      <w:r w:rsidRPr="0014234E">
        <w:rPr>
          <w:rFonts w:asciiTheme="minorHAnsi" w:hAnsiTheme="minorHAnsi" w:cstheme="minorHAnsi"/>
          <w:sz w:val="22"/>
          <w:szCs w:val="22"/>
        </w:rPr>
        <w:t>Seni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team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4234E">
        <w:rPr>
          <w:rFonts w:asciiTheme="minorHAnsi" w:hAnsiTheme="minorHAnsi" w:cstheme="minorHAnsi"/>
          <w:sz w:val="22"/>
          <w:szCs w:val="22"/>
        </w:rPr>
        <w:t>er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in des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 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vel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opm</w:t>
      </w:r>
      <w:r w:rsidRPr="0014234E">
        <w:rPr>
          <w:rFonts w:asciiTheme="minorHAnsi" w:hAnsiTheme="minorHAnsi" w:cstheme="minorHAnsi"/>
          <w:sz w:val="22"/>
          <w:szCs w:val="22"/>
        </w:rPr>
        <w:t xml:space="preserve">ent of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14234E">
        <w:rPr>
          <w:rFonts w:asciiTheme="minorHAnsi" w:hAnsiTheme="minorHAnsi" w:cstheme="minorHAnsi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14234E">
        <w:rPr>
          <w:rFonts w:asciiTheme="minorHAnsi" w:hAnsiTheme="minorHAnsi" w:cstheme="minorHAnsi"/>
          <w:sz w:val="22"/>
          <w:szCs w:val="22"/>
        </w:rPr>
        <w:t>rge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Pied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 xml:space="preserve">ont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14234E">
        <w:rPr>
          <w:rFonts w:asciiTheme="minorHAnsi" w:hAnsiTheme="minorHAnsi" w:cstheme="minorHAnsi"/>
          <w:sz w:val="22"/>
          <w:szCs w:val="22"/>
        </w:rPr>
        <w:t>a c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oss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4234E">
        <w:rPr>
          <w:rFonts w:asciiTheme="minorHAnsi" w:hAnsiTheme="minorHAnsi" w:cstheme="minorHAnsi"/>
          <w:sz w:val="22"/>
          <w:szCs w:val="22"/>
        </w:rPr>
        <w:t>plat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CO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-li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ewo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k f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bedd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d 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ste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s)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 xml:space="preserve">K and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14234E">
        <w:rPr>
          <w:rFonts w:asciiTheme="minorHAnsi" w:hAnsiTheme="minorHAnsi" w:cstheme="minorHAnsi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ti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e,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for Palm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OS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4234E">
        <w:rPr>
          <w:rFonts w:asciiTheme="minorHAnsi" w:hAnsiTheme="minorHAnsi" w:cstheme="minorHAnsi"/>
          <w:sz w:val="22"/>
          <w:szCs w:val="22"/>
        </w:rPr>
        <w:t>et PC.</w:t>
      </w:r>
    </w:p>
    <w:p w14:paraId="4C30D8A2" w14:textId="77777777" w:rsidR="006D06CE" w:rsidRPr="0014234E" w:rsidRDefault="0014234E">
      <w:pPr>
        <w:tabs>
          <w:tab w:val="left" w:pos="820"/>
        </w:tabs>
        <w:spacing w:before="15" w:line="220" w:lineRule="exact"/>
        <w:ind w:left="832" w:right="74" w:hanging="360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>•</w:t>
      </w:r>
      <w:r w:rsidRPr="0014234E">
        <w:rPr>
          <w:rFonts w:asciiTheme="minorHAnsi" w:eastAsia="Verdana" w:hAnsiTheme="minorHAnsi" w:cstheme="minorHAnsi"/>
          <w:sz w:val="22"/>
          <w:szCs w:val="22"/>
        </w:rPr>
        <w:tab/>
      </w:r>
      <w:r w:rsidRPr="0014234E">
        <w:rPr>
          <w:rFonts w:asciiTheme="minorHAnsi" w:hAnsiTheme="minorHAnsi" w:cstheme="minorHAnsi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ote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d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aintai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ed c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de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 xml:space="preserve">in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ra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able logic 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v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ice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(CPL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FP</w:t>
      </w:r>
      <w:r w:rsidRPr="0014234E">
        <w:rPr>
          <w:rFonts w:asciiTheme="minorHAnsi" w:hAnsiTheme="minorHAnsi" w:cstheme="minorHAnsi"/>
          <w:sz w:val="22"/>
          <w:szCs w:val="22"/>
        </w:rPr>
        <w:t>G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)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d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ocesso</w:t>
      </w:r>
      <w:r w:rsidRPr="0014234E">
        <w:rPr>
          <w:rFonts w:asciiTheme="minorHAnsi" w:hAnsiTheme="minorHAnsi" w:cstheme="minorHAnsi"/>
          <w:sz w:val="22"/>
          <w:szCs w:val="22"/>
        </w:rPr>
        <w:t xml:space="preserve">rs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4234E">
        <w:rPr>
          <w:rFonts w:asciiTheme="minorHAnsi" w:hAnsiTheme="minorHAnsi" w:cstheme="minorHAnsi"/>
          <w:sz w:val="22"/>
          <w:szCs w:val="22"/>
        </w:rPr>
        <w:t xml:space="preserve">o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 xml:space="preserve">rt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“ze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 glue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4234E">
        <w:rPr>
          <w:rFonts w:asciiTheme="minorHAnsi" w:hAnsiTheme="minorHAnsi" w:cstheme="minorHAnsi"/>
          <w:sz w:val="22"/>
          <w:szCs w:val="22"/>
        </w:rPr>
        <w:t>ogic 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field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u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gr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ble”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si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n ph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.</w:t>
      </w:r>
    </w:p>
    <w:p w14:paraId="08F392DA" w14:textId="77777777" w:rsidR="006D06CE" w:rsidRPr="0014234E" w:rsidRDefault="0014234E">
      <w:pPr>
        <w:spacing w:line="240" w:lineRule="exact"/>
        <w:ind w:left="47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4234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ote 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ra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14234E">
        <w:rPr>
          <w:rFonts w:asciiTheme="minorHAnsi" w:hAnsiTheme="minorHAnsi" w:cstheme="minorHAnsi"/>
          <w:sz w:val="22"/>
          <w:szCs w:val="22"/>
        </w:rPr>
        <w:t>able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logic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el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14234E">
        <w:rPr>
          <w:rFonts w:asciiTheme="minorHAnsi" w:hAnsiTheme="minorHAnsi" w:cstheme="minorHAnsi"/>
          <w:sz w:val="22"/>
          <w:szCs w:val="22"/>
        </w:rPr>
        <w:t>ents 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b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ot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OS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14234E">
        <w:rPr>
          <w:rFonts w:asciiTheme="minorHAnsi" w:hAnsiTheme="minorHAnsi" w:cstheme="minorHAnsi"/>
          <w:sz w:val="22"/>
          <w:szCs w:val="22"/>
        </w:rPr>
        <w:t xml:space="preserve">de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 xml:space="preserve">r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odular H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ware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Ref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nce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Plat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rm</w:t>
      </w:r>
    </w:p>
    <w:p w14:paraId="03555A10" w14:textId="77777777" w:rsidR="006D06CE" w:rsidRPr="0014234E" w:rsidRDefault="006D06C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C6CD95F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Voice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and N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vigat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on Aids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tion,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Kenn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y Spa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e Center, Flor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z w:val="22"/>
          <w:szCs w:val="22"/>
        </w:rPr>
        <w:t>a</w:t>
      </w:r>
    </w:p>
    <w:p w14:paraId="76DC0F3E" w14:textId="77777777" w:rsidR="006D06CE" w:rsidRPr="0014234E" w:rsidRDefault="0014234E">
      <w:pPr>
        <w:ind w:left="112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Electrical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Eng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neer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 Stud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14234E">
        <w:rPr>
          <w:rFonts w:asciiTheme="minorHAnsi" w:hAnsiTheme="minorHAnsi" w:cstheme="minorHAnsi"/>
          <w:sz w:val="22"/>
          <w:szCs w:val="22"/>
        </w:rPr>
        <w:t>t Tra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nee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(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4234E">
        <w:rPr>
          <w:rFonts w:asciiTheme="minorHAnsi" w:hAnsiTheme="minorHAnsi" w:cstheme="minorHAnsi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4234E">
        <w:rPr>
          <w:rFonts w:asciiTheme="minorHAnsi" w:hAnsiTheme="minorHAnsi" w:cstheme="minorHAnsi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)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-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ay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1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14234E">
        <w:rPr>
          <w:rFonts w:asciiTheme="minorHAnsi" w:hAnsiTheme="minorHAnsi" w:cstheme="minorHAnsi"/>
          <w:sz w:val="22"/>
          <w:szCs w:val="22"/>
        </w:rPr>
        <w:t>1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to 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pte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ber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14234E">
        <w:rPr>
          <w:rFonts w:asciiTheme="minorHAnsi" w:hAnsiTheme="minorHAnsi" w:cstheme="minorHAnsi"/>
          <w:sz w:val="22"/>
          <w:szCs w:val="22"/>
        </w:rPr>
        <w:t>5 (alternat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g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>rters)</w:t>
      </w:r>
    </w:p>
    <w:p w14:paraId="7341A67F" w14:textId="77777777" w:rsidR="006D06CE" w:rsidRPr="0014234E" w:rsidRDefault="0014234E">
      <w:pPr>
        <w:tabs>
          <w:tab w:val="left" w:pos="820"/>
        </w:tabs>
        <w:spacing w:before="17" w:line="220" w:lineRule="exact"/>
        <w:ind w:left="832" w:right="614" w:hanging="360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eastAsia="Verdana" w:hAnsiTheme="minorHAnsi" w:cstheme="minorHAnsi"/>
          <w:sz w:val="22"/>
          <w:szCs w:val="22"/>
        </w:rPr>
        <w:t>•</w:t>
      </w:r>
      <w:r w:rsidRPr="0014234E">
        <w:rPr>
          <w:rFonts w:asciiTheme="minorHAnsi" w:eastAsia="Verdana" w:hAnsiTheme="minorHAnsi" w:cstheme="minorHAnsi"/>
          <w:sz w:val="22"/>
          <w:szCs w:val="22"/>
        </w:rPr>
        <w:tab/>
      </w:r>
      <w:r w:rsidRPr="0014234E">
        <w:rPr>
          <w:rFonts w:asciiTheme="minorHAnsi" w:hAnsiTheme="minorHAnsi" w:cstheme="minorHAnsi"/>
          <w:sz w:val="22"/>
          <w:szCs w:val="22"/>
        </w:rPr>
        <w:t>Pr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ty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in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,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eer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 sup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ort, and U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 xml:space="preserve">IX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4234E">
        <w:rPr>
          <w:rFonts w:asciiTheme="minorHAnsi" w:hAnsiTheme="minorHAnsi" w:cstheme="minorHAnsi"/>
          <w:sz w:val="22"/>
          <w:szCs w:val="22"/>
        </w:rPr>
        <w:t>rammi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 for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U.S. 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ace Sh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ttle ground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c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14234E">
        <w:rPr>
          <w:rFonts w:asciiTheme="minorHAnsi" w:hAnsiTheme="minorHAnsi" w:cstheme="minorHAnsi"/>
          <w:sz w:val="22"/>
          <w:szCs w:val="22"/>
        </w:rPr>
        <w:t>icat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ion</w:t>
      </w:r>
      <w:r w:rsidRPr="0014234E">
        <w:rPr>
          <w:rFonts w:asciiTheme="minorHAnsi" w:hAnsiTheme="minorHAnsi" w:cstheme="minorHAnsi"/>
          <w:sz w:val="22"/>
          <w:szCs w:val="22"/>
        </w:rPr>
        <w:t>s syst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s.</w:t>
      </w:r>
    </w:p>
    <w:p w14:paraId="389D4269" w14:textId="77777777" w:rsidR="006D06CE" w:rsidRPr="0014234E" w:rsidRDefault="006D06C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4097BC2" w14:textId="77777777" w:rsidR="006D06CE" w:rsidRPr="0014234E" w:rsidRDefault="0014234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14234E">
        <w:rPr>
          <w:rFonts w:asciiTheme="minorHAnsi" w:eastAsia="Arial" w:hAnsiTheme="minorHAnsi" w:cstheme="minorHAnsi"/>
          <w:b/>
          <w:sz w:val="22"/>
          <w:szCs w:val="22"/>
        </w:rPr>
        <w:t>Patent Pending</w:t>
      </w:r>
    </w:p>
    <w:p w14:paraId="7ADD6B22" w14:textId="77777777" w:rsidR="006D06CE" w:rsidRPr="0014234E" w:rsidRDefault="0014234E">
      <w:pPr>
        <w:spacing w:before="59"/>
        <w:ind w:left="112" w:right="1215"/>
        <w:rPr>
          <w:rFonts w:asciiTheme="minorHAnsi" w:hAnsiTheme="minorHAnsi" w:cstheme="minorHAnsi"/>
          <w:sz w:val="22"/>
          <w:szCs w:val="22"/>
        </w:rPr>
      </w:pPr>
      <w:r w:rsidRPr="0014234E">
        <w:rPr>
          <w:rFonts w:asciiTheme="minorHAnsi" w:hAnsiTheme="minorHAnsi" w:cstheme="minorHAnsi"/>
          <w:sz w:val="22"/>
          <w:szCs w:val="22"/>
        </w:rPr>
        <w:t>“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eth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ds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4234E">
        <w:rPr>
          <w:rFonts w:asciiTheme="minorHAnsi" w:hAnsiTheme="minorHAnsi" w:cstheme="minorHAnsi"/>
          <w:sz w:val="22"/>
          <w:szCs w:val="22"/>
        </w:rPr>
        <w:t>ste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 xml:space="preserve">for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14234E">
        <w:rPr>
          <w:rFonts w:asciiTheme="minorHAnsi" w:hAnsiTheme="minorHAnsi" w:cstheme="minorHAnsi"/>
          <w:sz w:val="22"/>
          <w:szCs w:val="22"/>
        </w:rPr>
        <w:t>ov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di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g platf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-indepe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 sh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4234E">
        <w:rPr>
          <w:rFonts w:asciiTheme="minorHAnsi" w:hAnsiTheme="minorHAnsi" w:cstheme="minorHAnsi"/>
          <w:sz w:val="22"/>
          <w:szCs w:val="22"/>
        </w:rPr>
        <w:t xml:space="preserve">red 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>ftw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14234E">
        <w:rPr>
          <w:rFonts w:asciiTheme="minorHAnsi" w:hAnsiTheme="minorHAnsi" w:cstheme="minorHAnsi"/>
          <w:sz w:val="22"/>
          <w:szCs w:val="22"/>
        </w:rPr>
        <w:t>e co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pon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4234E">
        <w:rPr>
          <w:rFonts w:asciiTheme="minorHAnsi" w:hAnsiTheme="minorHAnsi" w:cstheme="minorHAnsi"/>
          <w:sz w:val="22"/>
          <w:szCs w:val="22"/>
        </w:rPr>
        <w:t>nts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 xml:space="preserve">r 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4234E">
        <w:rPr>
          <w:rFonts w:asciiTheme="minorHAnsi" w:hAnsiTheme="minorHAnsi" w:cstheme="minorHAnsi"/>
          <w:sz w:val="22"/>
          <w:szCs w:val="22"/>
        </w:rPr>
        <w:t>obile dev</w:t>
      </w:r>
      <w:r w:rsidRPr="0014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4234E">
        <w:rPr>
          <w:rFonts w:asciiTheme="minorHAnsi" w:hAnsiTheme="minorHAnsi" w:cstheme="minorHAnsi"/>
          <w:sz w:val="22"/>
          <w:szCs w:val="22"/>
        </w:rPr>
        <w:t>ces” U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ited States</w:t>
      </w:r>
      <w:r w:rsidRPr="0014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Pate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4234E">
        <w:rPr>
          <w:rFonts w:asciiTheme="minorHAnsi" w:hAnsiTheme="minorHAnsi" w:cstheme="minorHAnsi"/>
          <w:sz w:val="22"/>
          <w:szCs w:val="22"/>
        </w:rPr>
        <w:t>t Ap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4234E">
        <w:rPr>
          <w:rFonts w:asciiTheme="minorHAnsi" w:hAnsiTheme="minorHAnsi" w:cstheme="minorHAnsi"/>
          <w:sz w:val="22"/>
          <w:szCs w:val="22"/>
        </w:rPr>
        <w:t>licati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234E">
        <w:rPr>
          <w:rFonts w:asciiTheme="minorHAnsi" w:hAnsiTheme="minorHAnsi" w:cstheme="minorHAnsi"/>
          <w:sz w:val="22"/>
          <w:szCs w:val="22"/>
        </w:rPr>
        <w:t xml:space="preserve">n 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4234E">
        <w:rPr>
          <w:rFonts w:asciiTheme="minorHAnsi" w:hAnsiTheme="minorHAnsi" w:cstheme="minorHAnsi"/>
          <w:sz w:val="22"/>
          <w:szCs w:val="22"/>
        </w:rPr>
        <w:t>00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14234E">
        <w:rPr>
          <w:rFonts w:asciiTheme="minorHAnsi" w:hAnsiTheme="minorHAnsi" w:cstheme="minorHAnsi"/>
          <w:sz w:val="22"/>
          <w:szCs w:val="22"/>
        </w:rPr>
        <w:t>00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14234E">
        <w:rPr>
          <w:rFonts w:asciiTheme="minorHAnsi" w:hAnsiTheme="minorHAnsi" w:cstheme="minorHAnsi"/>
          <w:sz w:val="22"/>
          <w:szCs w:val="22"/>
        </w:rPr>
        <w:t>8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14234E">
        <w:rPr>
          <w:rFonts w:asciiTheme="minorHAnsi" w:hAnsiTheme="minorHAnsi" w:cstheme="minorHAnsi"/>
          <w:sz w:val="22"/>
          <w:szCs w:val="22"/>
        </w:rPr>
        <w:t>2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4234E">
        <w:rPr>
          <w:rFonts w:asciiTheme="minorHAnsi" w:hAnsiTheme="minorHAnsi" w:cstheme="minorHAnsi"/>
          <w:sz w:val="22"/>
          <w:szCs w:val="22"/>
        </w:rPr>
        <w:t>, filed 17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234E">
        <w:rPr>
          <w:rFonts w:asciiTheme="minorHAnsi" w:hAnsiTheme="minorHAnsi" w:cstheme="minorHAnsi"/>
          <w:sz w:val="22"/>
          <w:szCs w:val="22"/>
        </w:rPr>
        <w:t>J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4234E">
        <w:rPr>
          <w:rFonts w:asciiTheme="minorHAnsi" w:hAnsiTheme="minorHAnsi" w:cstheme="minorHAnsi"/>
          <w:sz w:val="22"/>
          <w:szCs w:val="22"/>
        </w:rPr>
        <w:t>ly 2</w:t>
      </w:r>
      <w:r w:rsidRPr="0014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4234E">
        <w:rPr>
          <w:rFonts w:asciiTheme="minorHAnsi" w:hAnsiTheme="minorHAnsi" w:cstheme="minorHAnsi"/>
          <w:sz w:val="22"/>
          <w:szCs w:val="22"/>
        </w:rPr>
        <w:t>01</w:t>
      </w:r>
    </w:p>
    <w:sectPr w:rsidR="006D06CE" w:rsidRPr="0014234E">
      <w:pgSz w:w="12240" w:h="15840"/>
      <w:pgMar w:top="1080" w:right="11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C10DA"/>
    <w:multiLevelType w:val="multilevel"/>
    <w:tmpl w:val="7E7858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6CE"/>
    <w:rsid w:val="0014234E"/>
    <w:rsid w:val="006D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F9AC"/>
  <w15:docId w15:val="{B6A1AFA8-AB19-4E71-87EE-BCD43806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2021-06-15T14:14:00Z</dcterms:created>
  <dcterms:modified xsi:type="dcterms:W3CDTF">2021-06-15T14:17:00Z</dcterms:modified>
</cp:coreProperties>
</file>